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0AF7" w14:textId="5C560D7D" w:rsidR="00B860BE" w:rsidRPr="007967C6" w:rsidRDefault="00B860BE" w:rsidP="007967C6">
      <w:pPr>
        <w:spacing w:before="91"/>
        <w:ind w:left="7162"/>
        <w:rPr>
          <w:rFonts w:asciiTheme="minorHAnsi" w:hAnsiTheme="minorHAnsi" w:cstheme="minorHAnsi"/>
          <w:sz w:val="22"/>
          <w:szCs w:val="22"/>
        </w:rPr>
      </w:pPr>
    </w:p>
    <w:p w14:paraId="28098B7C" w14:textId="77777777" w:rsidR="00B860BE" w:rsidRPr="007967C6" w:rsidRDefault="00B860BE" w:rsidP="007967C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38E127" w14:textId="77777777" w:rsidR="00B860BE" w:rsidRPr="007967C6" w:rsidRDefault="0058267A" w:rsidP="007967C6">
      <w:pPr>
        <w:spacing w:before="29"/>
        <w:ind w:left="3686" w:right="3827"/>
        <w:jc w:val="center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b/>
          <w:sz w:val="22"/>
          <w:szCs w:val="22"/>
        </w:rPr>
        <w:t>Da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z w:val="22"/>
          <w:szCs w:val="22"/>
        </w:rPr>
        <w:t>a E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7967C6">
        <w:rPr>
          <w:rFonts w:asciiTheme="minorHAnsi" w:hAnsiTheme="minorHAnsi" w:cstheme="minorHAnsi"/>
          <w:b/>
          <w:sz w:val="22"/>
          <w:szCs w:val="22"/>
        </w:rPr>
        <w:t>ia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b/>
          <w:sz w:val="22"/>
          <w:szCs w:val="22"/>
        </w:rPr>
        <w:t>ist</w:t>
      </w:r>
    </w:p>
    <w:p w14:paraId="4E22451F" w14:textId="77777777" w:rsidR="00B860BE" w:rsidRPr="007967C6" w:rsidRDefault="0058267A" w:rsidP="007967C6">
      <w:pPr>
        <w:ind w:left="4025" w:right="4165"/>
        <w:jc w:val="center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ob D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ription</w:t>
      </w:r>
    </w:p>
    <w:p w14:paraId="2B8EF691" w14:textId="77777777" w:rsidR="00B860BE" w:rsidRPr="007967C6" w:rsidRDefault="00B860BE" w:rsidP="007967C6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3325"/>
        <w:gridCol w:w="2799"/>
      </w:tblGrid>
      <w:tr w:rsidR="00B860BE" w:rsidRPr="007967C6" w14:paraId="491BE919" w14:textId="77777777">
        <w:trPr>
          <w:trHeight w:hRule="exact" w:val="358"/>
        </w:trPr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2695D54B" w14:textId="77777777" w:rsidR="00B860BE" w:rsidRPr="007967C6" w:rsidRDefault="0058267A" w:rsidP="007967C6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967C6">
              <w:rPr>
                <w:rFonts w:asciiTheme="minorHAnsi" w:hAnsiTheme="minorHAnsi" w:cstheme="minorHAnsi"/>
                <w:b/>
                <w:sz w:val="22"/>
                <w:szCs w:val="22"/>
              </w:rPr>
              <w:t>Job</w:t>
            </w:r>
            <w:r w:rsidRPr="007967C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967C6">
              <w:rPr>
                <w:rFonts w:asciiTheme="minorHAnsi" w:hAnsiTheme="minorHAnsi" w:cstheme="minorHAnsi"/>
                <w:b/>
                <w:sz w:val="22"/>
                <w:szCs w:val="22"/>
              </w:rPr>
              <w:t>Title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D247610" w14:textId="77777777" w:rsidR="00B860BE" w:rsidRPr="007967C6" w:rsidRDefault="0058267A" w:rsidP="007967C6">
            <w:pPr>
              <w:spacing w:before="69"/>
              <w:ind w:left="145"/>
              <w:rPr>
                <w:rFonts w:asciiTheme="minorHAnsi" w:hAnsiTheme="minorHAnsi" w:cstheme="minorHAnsi"/>
                <w:sz w:val="22"/>
                <w:szCs w:val="22"/>
              </w:rPr>
            </w:pP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7967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ta E</w:t>
            </w:r>
            <w:r w:rsidRPr="007967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967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7967C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967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967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7967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7967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967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AD21928" w14:textId="3BC0A5C9" w:rsidR="00B860BE" w:rsidRPr="007967C6" w:rsidRDefault="0058267A" w:rsidP="007967C6">
            <w:pPr>
              <w:spacing w:before="69"/>
              <w:ind w:left="1141"/>
              <w:rPr>
                <w:rFonts w:asciiTheme="minorHAnsi" w:hAnsiTheme="minorHAnsi" w:cstheme="minorHAnsi"/>
                <w:sz w:val="22"/>
                <w:szCs w:val="22"/>
              </w:rPr>
            </w:pPr>
            <w:r w:rsidRPr="007967C6">
              <w:rPr>
                <w:rFonts w:asciiTheme="minorHAnsi" w:hAnsiTheme="minorHAnsi" w:cstheme="minorHAnsi"/>
                <w:b/>
                <w:sz w:val="22"/>
                <w:szCs w:val="22"/>
              </w:rPr>
              <w:t>Da</w:t>
            </w:r>
            <w:r w:rsidRPr="007967C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967C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967C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967C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7967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7967C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, 20</w:t>
            </w:r>
            <w:r w:rsidR="007967C6" w:rsidRPr="007967C6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</w:tr>
      <w:tr w:rsidR="00B860BE" w:rsidRPr="007967C6" w14:paraId="56325E39" w14:textId="77777777">
        <w:trPr>
          <w:trHeight w:hRule="exact" w:val="294"/>
        </w:trPr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4ECA4E8E" w14:textId="77777777" w:rsidR="00B860BE" w:rsidRPr="007967C6" w:rsidRDefault="0058267A" w:rsidP="007967C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967C6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7967C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967C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7967C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7967C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96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ts </w:t>
            </w:r>
            <w:r w:rsidRPr="007967C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967C6">
              <w:rPr>
                <w:rFonts w:asciiTheme="minorHAnsi" w:hAnsiTheme="minorHAnsi" w:cstheme="minorHAnsi"/>
                <w:b/>
                <w:sz w:val="22"/>
                <w:szCs w:val="22"/>
              </w:rPr>
              <w:t>o: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2347BB2" w14:textId="77777777" w:rsidR="00B860BE" w:rsidRPr="007967C6" w:rsidRDefault="0058267A" w:rsidP="007967C6">
            <w:pPr>
              <w:ind w:left="145"/>
              <w:rPr>
                <w:rFonts w:asciiTheme="minorHAnsi" w:hAnsiTheme="minorHAnsi" w:cstheme="minorHAnsi"/>
                <w:sz w:val="22"/>
                <w:szCs w:val="22"/>
              </w:rPr>
            </w:pPr>
            <w:r w:rsidRPr="007967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7967C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7967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7967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7967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Dire</w:t>
            </w:r>
            <w:r w:rsidRPr="007967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tor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27A3AE5" w14:textId="77777777" w:rsidR="00B860BE" w:rsidRPr="007967C6" w:rsidRDefault="0058267A" w:rsidP="007967C6">
            <w:pPr>
              <w:ind w:left="1141"/>
              <w:rPr>
                <w:rFonts w:asciiTheme="minorHAnsi" w:hAnsiTheme="minorHAnsi" w:cstheme="minorHAnsi"/>
                <w:sz w:val="22"/>
                <w:szCs w:val="22"/>
              </w:rPr>
            </w:pPr>
            <w:r w:rsidRPr="007967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 xml:space="preserve">tatus: </w:t>
            </w:r>
            <w:r w:rsidRPr="007967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ul</w:t>
            </w:r>
            <w:r w:rsidRPr="007967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7967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7967C6">
              <w:rPr>
                <w:rFonts w:asciiTheme="minorHAnsi" w:hAnsiTheme="minorHAnsi" w:cstheme="minorHAnsi"/>
                <w:sz w:val="22"/>
                <w:szCs w:val="22"/>
              </w:rPr>
              <w:t>time</w:t>
            </w:r>
          </w:p>
        </w:tc>
      </w:tr>
    </w:tbl>
    <w:p w14:paraId="6555946F" w14:textId="77777777" w:rsidR="00B860BE" w:rsidRPr="007967C6" w:rsidRDefault="0058267A" w:rsidP="007967C6">
      <w:pPr>
        <w:ind w:right="1960"/>
        <w:jc w:val="right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>Non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mpt</w:t>
      </w:r>
    </w:p>
    <w:p w14:paraId="1F2C5D76" w14:textId="77777777" w:rsidR="00B860BE" w:rsidRPr="007967C6" w:rsidRDefault="00B860BE" w:rsidP="007967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40A4A5E" w14:textId="77777777" w:rsidR="00B860BE" w:rsidRPr="007967C6" w:rsidRDefault="0058267A" w:rsidP="007967C6">
      <w:pPr>
        <w:ind w:left="140" w:right="374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>The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Housing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sour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nter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of Mont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County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967C6">
        <w:rPr>
          <w:rFonts w:asciiTheme="minorHAnsi" w:hAnsiTheme="minorHAnsi" w:cstheme="minorHAnsi"/>
          <w:sz w:val="22"/>
          <w:szCs w:val="22"/>
        </w:rPr>
        <w:t>HR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 xml:space="preserve">) is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 indep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 no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-p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housing 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sour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, pro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967C6">
        <w:rPr>
          <w:rFonts w:asciiTheme="minorHAnsi" w:hAnsiTheme="minorHAnsi" w:cstheme="minorHAnsi"/>
          <w:sz w:val="22"/>
          <w:szCs w:val="22"/>
        </w:rPr>
        <w:t>id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rvi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s thro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hout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Mont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Coun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b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nd.</w:t>
      </w:r>
    </w:p>
    <w:p w14:paraId="19D3AB1A" w14:textId="77777777" w:rsidR="00B860BE" w:rsidRPr="007967C6" w:rsidRDefault="00B860BE" w:rsidP="007967C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857CBB3" w14:textId="77777777" w:rsidR="00B860BE" w:rsidRPr="007967C6" w:rsidRDefault="0058267A" w:rsidP="007967C6">
      <w:pPr>
        <w:ind w:left="140" w:right="299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>The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z w:val="22"/>
          <w:szCs w:val="22"/>
        </w:rPr>
        <w:t>HRC Da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z w:val="22"/>
          <w:szCs w:val="22"/>
        </w:rPr>
        <w:t>a E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7967C6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7967C6">
        <w:rPr>
          <w:rFonts w:asciiTheme="minorHAnsi" w:hAnsiTheme="minorHAnsi" w:cstheme="minorHAnsi"/>
          <w:b/>
          <w:sz w:val="22"/>
          <w:szCs w:val="22"/>
        </w:rPr>
        <w:t>ia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b/>
          <w:sz w:val="22"/>
          <w:szCs w:val="22"/>
        </w:rPr>
        <w:t>ist</w:t>
      </w:r>
      <w:r w:rsidRPr="007967C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spons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ble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 xml:space="preserve">or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, u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ng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mation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tab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 a 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me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967C6">
        <w:rPr>
          <w:rFonts w:asciiTheme="minorHAnsi" w:hAnsiTheme="minorHAnsi" w:cstheme="minorHAnsi"/>
          <w:sz w:val="22"/>
          <w:szCs w:val="22"/>
        </w:rPr>
        <w:t>te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man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r.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This posi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ion also 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ovides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ul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 b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k up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support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or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the Pr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Assistant, who is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the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irst point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of 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onta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 xml:space="preserve">t for the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: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nsw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phon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re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ng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nts,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ovid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ng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ompr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nsive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plan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 xml:space="preserve">s of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ble 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967C6">
        <w:rPr>
          <w:rFonts w:asciiTheme="minorHAnsi" w:hAnsiTheme="minorHAnsi" w:cstheme="minorHAnsi"/>
          <w:sz w:val="22"/>
          <w:szCs w:val="22"/>
        </w:rPr>
        <w:t xml:space="preserve">ms and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rvi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s.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ddi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ion,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 an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l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mber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of t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rog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967C6">
        <w:rPr>
          <w:rFonts w:asciiTheme="minorHAnsi" w:hAnsiTheme="minorHAnsi" w:cstheme="minorHAnsi"/>
          <w:sz w:val="22"/>
          <w:szCs w:val="22"/>
        </w:rPr>
        <w:t xml:space="preserve">m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967C6">
        <w:rPr>
          <w:rFonts w:asciiTheme="minorHAnsi" w:hAnsiTheme="minorHAnsi" w:cstheme="minorHAnsi"/>
          <w:sz w:val="22"/>
          <w:szCs w:val="22"/>
        </w:rPr>
        <w:t>m,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the 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ta 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st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sts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 all 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m wo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k 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lud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sta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f suppo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t, 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utr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7967C6">
        <w:rPr>
          <w:rFonts w:asciiTheme="minorHAnsi" w:hAnsiTheme="minorHAnsi" w:cstheme="minorHAnsi"/>
          <w:sz w:val="22"/>
          <w:szCs w:val="22"/>
        </w:rPr>
        <w:t>h, m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ng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oordin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on,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tc.</w:t>
      </w:r>
    </w:p>
    <w:p w14:paraId="0B2E8845" w14:textId="77777777" w:rsidR="00B860BE" w:rsidRPr="007967C6" w:rsidRDefault="00B860BE" w:rsidP="007967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32E644F" w14:textId="77777777" w:rsidR="00B860BE" w:rsidRPr="007967C6" w:rsidRDefault="0058267A" w:rsidP="007967C6">
      <w:pPr>
        <w:ind w:left="140" w:right="436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>The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HRC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ta 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ialist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must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7967C6">
        <w:rPr>
          <w:rFonts w:asciiTheme="minorHAnsi" w:hAnsiTheme="minorHAnsi" w:cstheme="minorHAnsi"/>
          <w:sz w:val="22"/>
          <w:szCs w:val="22"/>
        </w:rPr>
        <w:t>spons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ble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;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in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onfid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 xml:space="preserve">; and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hib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te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 xml:space="preserve">h 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l of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 to det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stro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 the mission and 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lues of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the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967C6">
        <w:rPr>
          <w:rFonts w:asciiTheme="minorHAnsi" w:hAnsiTheme="minorHAnsi" w:cstheme="minorHAnsi"/>
          <w:sz w:val="22"/>
          <w:szCs w:val="22"/>
        </w:rPr>
        <w:t>ousi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sour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 of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Mont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Coun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.</w:t>
      </w:r>
    </w:p>
    <w:p w14:paraId="75CAE8BD" w14:textId="77777777" w:rsidR="00B860BE" w:rsidRPr="007967C6" w:rsidRDefault="00B860BE" w:rsidP="007967C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4F83CA" w14:textId="77777777" w:rsidR="00B860BE" w:rsidRPr="007967C6" w:rsidRDefault="0058267A" w:rsidP="007967C6">
      <w:pPr>
        <w:ind w:left="14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b/>
          <w:sz w:val="22"/>
          <w:szCs w:val="22"/>
        </w:rPr>
        <w:t>Essential D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967C6">
        <w:rPr>
          <w:rFonts w:asciiTheme="minorHAnsi" w:hAnsiTheme="minorHAnsi" w:cstheme="minorHAnsi"/>
          <w:b/>
          <w:sz w:val="22"/>
          <w:szCs w:val="22"/>
        </w:rPr>
        <w:t>ti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s &amp; 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967C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b/>
          <w:sz w:val="22"/>
          <w:szCs w:val="22"/>
        </w:rPr>
        <w:t>o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si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7967C6">
        <w:rPr>
          <w:rFonts w:asciiTheme="minorHAnsi" w:hAnsiTheme="minorHAnsi" w:cstheme="minorHAnsi"/>
          <w:b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b/>
          <w:sz w:val="22"/>
          <w:szCs w:val="22"/>
        </w:rPr>
        <w:t>ities i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b/>
          <w:sz w:val="22"/>
          <w:szCs w:val="22"/>
        </w:rPr>
        <w:t>l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967C6">
        <w:rPr>
          <w:rFonts w:asciiTheme="minorHAnsi" w:hAnsiTheme="minorHAnsi" w:cstheme="minorHAnsi"/>
          <w:b/>
          <w:sz w:val="22"/>
          <w:szCs w:val="22"/>
        </w:rPr>
        <w:t>t a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967C6">
        <w:rPr>
          <w:rFonts w:asciiTheme="minorHAnsi" w:hAnsiTheme="minorHAnsi" w:cstheme="minorHAnsi"/>
          <w:b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ot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z w:val="22"/>
          <w:szCs w:val="22"/>
        </w:rPr>
        <w:t>l</w:t>
      </w:r>
      <w:r w:rsidRPr="007967C6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967C6">
        <w:rPr>
          <w:rFonts w:asciiTheme="minorHAnsi" w:hAnsiTheme="minorHAnsi" w:cstheme="minorHAnsi"/>
          <w:b/>
          <w:sz w:val="22"/>
          <w:szCs w:val="22"/>
        </w:rPr>
        <w:t>it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z w:val="22"/>
          <w:szCs w:val="22"/>
        </w:rPr>
        <w:t>d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b/>
          <w:sz w:val="22"/>
          <w:szCs w:val="22"/>
        </w:rPr>
        <w:t>:</w:t>
      </w:r>
    </w:p>
    <w:p w14:paraId="797F89DC" w14:textId="77777777" w:rsidR="00B860BE" w:rsidRPr="007967C6" w:rsidRDefault="0058267A" w:rsidP="007967C6">
      <w:pPr>
        <w:tabs>
          <w:tab w:val="left" w:pos="500"/>
        </w:tabs>
        <w:spacing w:before="19"/>
        <w:ind w:left="500" w:right="286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 and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man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ment info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 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o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ppro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te 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(s)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 a ti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7967C6">
        <w:rPr>
          <w:rFonts w:asciiTheme="minorHAnsi" w:hAnsiTheme="minorHAnsi" w:cstheme="minorHAnsi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te 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</w:p>
    <w:p w14:paraId="2CD8C6F1" w14:textId="77777777" w:rsidR="00B860BE" w:rsidRPr="007967C6" w:rsidRDefault="0058267A" w:rsidP="007967C6">
      <w:pPr>
        <w:ind w:left="14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 xml:space="preserve">,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por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ro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om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ons</w:t>
      </w:r>
    </w:p>
    <w:p w14:paraId="1354D582" w14:textId="77777777" w:rsidR="00B860BE" w:rsidRPr="007967C6" w:rsidRDefault="0058267A" w:rsidP="007967C6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lop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ng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publ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shing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rts</w:t>
      </w:r>
    </w:p>
    <w:p w14:paraId="388F9A6B" w14:textId="77777777" w:rsidR="00B860BE" w:rsidRPr="007967C6" w:rsidRDefault="0058267A" w:rsidP="007967C6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providing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 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por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s to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ment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d 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lop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</w:p>
    <w:p w14:paraId="7823CB91" w14:textId="77777777" w:rsidR="00B860BE" w:rsidRPr="007967C6" w:rsidRDefault="0058267A" w:rsidP="007967C6">
      <w:pPr>
        <w:tabs>
          <w:tab w:val="left" w:pos="500"/>
        </w:tabs>
        <w:spacing w:before="21"/>
        <w:ind w:left="500" w:right="791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nding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rticip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 H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, C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other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7967C6">
        <w:rPr>
          <w:rFonts w:asciiTheme="minorHAnsi" w:hAnsiTheme="minorHAnsi" w:cstheme="minorHAnsi"/>
          <w:sz w:val="22"/>
          <w:szCs w:val="22"/>
        </w:rPr>
        <w:t>lev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uni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ta man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ment tr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s a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d me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s as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</w:p>
    <w:p w14:paraId="10456B92" w14:textId="77777777" w:rsidR="00B860BE" w:rsidRPr="007967C6" w:rsidRDefault="0058267A" w:rsidP="007967C6">
      <w:pPr>
        <w:tabs>
          <w:tab w:val="left" w:pos="500"/>
        </w:tabs>
        <w:spacing w:before="21"/>
        <w:ind w:left="500" w:right="741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ovid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ular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 xml:space="preserve">k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967C6">
        <w:rPr>
          <w:rFonts w:asciiTheme="minorHAnsi" w:hAnsiTheme="minorHAnsi" w:cstheme="minorHAnsi"/>
          <w:sz w:val="22"/>
          <w:szCs w:val="22"/>
        </w:rPr>
        <w:t xml:space="preserve">p phone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ont 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sk support/r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f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or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967C6">
        <w:rPr>
          <w:rFonts w:asciiTheme="minorHAnsi" w:hAnsiTheme="minorHAnsi" w:cstheme="minorHAnsi"/>
          <w:sz w:val="22"/>
          <w:szCs w:val="22"/>
        </w:rPr>
        <w:t>m Ass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stant, includin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:</w:t>
      </w:r>
    </w:p>
    <w:p w14:paraId="523C771C" w14:textId="77777777" w:rsidR="00B860BE" w:rsidRPr="007967C6" w:rsidRDefault="0058267A" w:rsidP="007967C6">
      <w:pPr>
        <w:ind w:left="5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nsw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d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 xml:space="preserve">g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incoming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tel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phone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</w:p>
    <w:p w14:paraId="74B25A6A" w14:textId="77777777" w:rsidR="00B860BE" w:rsidRPr="007967C6" w:rsidRDefault="0058267A" w:rsidP="007967C6">
      <w:pPr>
        <w:ind w:left="5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providing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967C6">
        <w:rPr>
          <w:rFonts w:asciiTheme="minorHAnsi" w:hAnsiTheme="minorHAnsi" w:cstheme="minorHAnsi"/>
          <w:sz w:val="22"/>
          <w:szCs w:val="22"/>
        </w:rPr>
        <w:t xml:space="preserve">m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mation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o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nts</w:t>
      </w:r>
    </w:p>
    <w:p w14:paraId="79438E43" w14:textId="77777777" w:rsidR="00B860BE" w:rsidRPr="007967C6" w:rsidRDefault="0058267A" w:rsidP="007967C6">
      <w:pPr>
        <w:ind w:left="5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nts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o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ib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</w:p>
    <w:p w14:paraId="2FB5A6FD" w14:textId="77777777" w:rsidR="00B860BE" w:rsidRPr="007967C6" w:rsidRDefault="0058267A" w:rsidP="007967C6">
      <w:pPr>
        <w:ind w:left="5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ovid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fer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967C6">
        <w:rPr>
          <w:rFonts w:asciiTheme="minorHAnsi" w:hAnsiTheme="minorHAnsi" w:cstheme="minorHAnsi"/>
          <w:sz w:val="22"/>
          <w:szCs w:val="22"/>
        </w:rPr>
        <w:t>ls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opri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te</w:t>
      </w:r>
    </w:p>
    <w:p w14:paraId="66D3FB1E" w14:textId="77777777" w:rsidR="00B860BE" w:rsidRPr="007967C6" w:rsidRDefault="0058267A" w:rsidP="007967C6">
      <w:pPr>
        <w:tabs>
          <w:tab w:val="left" w:pos="500"/>
        </w:tabs>
        <w:spacing w:before="24"/>
        <w:ind w:left="500" w:right="576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z w:val="22"/>
          <w:szCs w:val="22"/>
        </w:rPr>
        <w:t>wo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king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 pa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t of a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m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hieve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m 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 xml:space="preserve">, </w:t>
      </w:r>
      <w:r w:rsidRPr="007967C6">
        <w:rPr>
          <w:rFonts w:asciiTheme="minorHAnsi" w:hAnsiTheme="minorHAnsi" w:cstheme="minorHAnsi"/>
          <w:sz w:val="22"/>
          <w:szCs w:val="22"/>
        </w:rPr>
        <w:t>including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 with ou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967C6">
        <w:rPr>
          <w:rFonts w:asciiTheme="minorHAnsi" w:hAnsiTheme="minorHAnsi" w:cstheme="minorHAnsi"/>
          <w:sz w:val="22"/>
          <w:szCs w:val="22"/>
        </w:rPr>
        <w:t xml:space="preserve">h,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 xml:space="preserve">g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filing</w:t>
      </w:r>
    </w:p>
    <w:p w14:paraId="6D55AB7A" w14:textId="77777777" w:rsidR="00B860BE" w:rsidRPr="007967C6" w:rsidRDefault="0058267A" w:rsidP="007967C6">
      <w:pPr>
        <w:ind w:left="140"/>
        <w:rPr>
          <w:rFonts w:asciiTheme="minorHAnsi" w:hAnsiTheme="minorHAnsi" w:cstheme="minorHAnsi"/>
          <w:sz w:val="22"/>
          <w:szCs w:val="22"/>
        </w:rPr>
        <w:sectPr w:rsidR="00B860BE" w:rsidRPr="007967C6">
          <w:footerReference w:type="default" r:id="rId7"/>
          <w:pgSz w:w="12240" w:h="15840"/>
          <w:pgMar w:top="640" w:right="1160" w:bottom="280" w:left="1300" w:header="0" w:footer="1121" w:gutter="0"/>
          <w:pgNumType w:start="1"/>
          <w:cols w:space="720"/>
        </w:sect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other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dut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s as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d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the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m Dir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tor</w:t>
      </w:r>
    </w:p>
    <w:p w14:paraId="0AA051A6" w14:textId="77777777" w:rsidR="00B860BE" w:rsidRPr="007967C6" w:rsidRDefault="0058267A" w:rsidP="007967C6">
      <w:pPr>
        <w:spacing w:before="72"/>
        <w:ind w:left="100" w:right="213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b/>
          <w:sz w:val="22"/>
          <w:szCs w:val="22"/>
        </w:rPr>
        <w:lastRenderedPageBreak/>
        <w:t>T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967C6">
        <w:rPr>
          <w:rFonts w:asciiTheme="minorHAnsi" w:hAnsiTheme="minorHAnsi" w:cstheme="minorHAnsi"/>
          <w:b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z w:val="22"/>
          <w:szCs w:val="22"/>
        </w:rPr>
        <w:t>al can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967C6">
        <w:rPr>
          <w:rFonts w:asciiTheme="minorHAnsi" w:hAnsiTheme="minorHAnsi" w:cstheme="minorHAnsi"/>
          <w:b/>
          <w:sz w:val="22"/>
          <w:szCs w:val="22"/>
        </w:rPr>
        <w:t>a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967C6">
        <w:rPr>
          <w:rFonts w:asciiTheme="minorHAnsi" w:hAnsiTheme="minorHAnsi" w:cstheme="minorHAnsi"/>
          <w:b/>
          <w:sz w:val="22"/>
          <w:szCs w:val="22"/>
        </w:rPr>
        <w:t>or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is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b/>
          <w:sz w:val="22"/>
          <w:szCs w:val="22"/>
        </w:rPr>
        <w:t>osition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is a 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967C6">
        <w:rPr>
          <w:rFonts w:asciiTheme="minorHAnsi" w:hAnsiTheme="minorHAnsi" w:cstheme="minorHAnsi"/>
          <w:sz w:val="22"/>
          <w:szCs w:val="22"/>
        </w:rPr>
        <w:t>mo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ivat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d,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vidual with a k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967C6">
        <w:rPr>
          <w:rFonts w:asciiTheme="minorHAnsi" w:hAnsiTheme="minorHAnsi" w:cstheme="minorHAnsi"/>
          <w:sz w:val="22"/>
          <w:szCs w:val="22"/>
        </w:rPr>
        <w:t xml:space="preserve">n 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or 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tail and a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sinc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re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e to assist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hose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 ne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d.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/S</w:t>
      </w:r>
      <w:r w:rsidRPr="007967C6">
        <w:rPr>
          <w:rFonts w:asciiTheme="minorHAnsi" w:hAnsiTheme="minorHAnsi" w:cstheme="minorHAnsi"/>
          <w:sz w:val="22"/>
          <w:szCs w:val="22"/>
        </w:rPr>
        <w:t>he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must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ble, pun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 xml:space="preserve">tual,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of 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ecca</w:t>
      </w:r>
      <w:r w:rsidRPr="007967C6">
        <w:rPr>
          <w:rFonts w:asciiTheme="minorHAnsi" w:hAnsiTheme="minorHAnsi" w:cstheme="minorHAnsi"/>
          <w:sz w:val="22"/>
          <w:szCs w:val="22"/>
        </w:rPr>
        <w:t xml:space="preserve">ble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rson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l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l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.</w:t>
      </w:r>
    </w:p>
    <w:p w14:paraId="4368F731" w14:textId="77777777" w:rsidR="00B860BE" w:rsidRPr="007967C6" w:rsidRDefault="00B860BE" w:rsidP="007967C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CDFDAE2" w14:textId="77777777" w:rsidR="00B860BE" w:rsidRPr="007967C6" w:rsidRDefault="0058267A" w:rsidP="007967C6">
      <w:pPr>
        <w:ind w:left="1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b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is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b/>
          <w:sz w:val="22"/>
          <w:szCs w:val="22"/>
        </w:rPr>
        <w:t>o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7967C6">
        <w:rPr>
          <w:rFonts w:asciiTheme="minorHAnsi" w:hAnsiTheme="minorHAnsi" w:cstheme="minorHAnsi"/>
          <w:b/>
          <w:sz w:val="22"/>
          <w:szCs w:val="22"/>
        </w:rPr>
        <w:t>ition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7967C6">
        <w:rPr>
          <w:rFonts w:asciiTheme="minorHAnsi" w:hAnsiTheme="minorHAnsi" w:cstheme="minorHAnsi"/>
          <w:b/>
          <w:sz w:val="22"/>
          <w:szCs w:val="22"/>
        </w:rPr>
        <w:t>ir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z w:val="22"/>
          <w:szCs w:val="22"/>
        </w:rPr>
        <w:t>s:</w:t>
      </w:r>
    </w:p>
    <w:p w14:paraId="22DCDFE7" w14:textId="77777777" w:rsidR="00B860BE" w:rsidRPr="007967C6" w:rsidRDefault="0058267A" w:rsidP="007967C6">
      <w:pPr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min</w:t>
      </w:r>
      <w:r w:rsidRPr="007967C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mum</w:t>
      </w:r>
      <w:r w:rsidRPr="007967C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7967C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hool Dip</w:t>
      </w:r>
      <w:r w:rsidRPr="007967C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oma;</w:t>
      </w:r>
      <w:r w:rsidRPr="007967C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s d</w:t>
      </w:r>
      <w:r w:rsidRPr="007967C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e p</w:t>
      </w:r>
      <w:r w:rsidRPr="007967C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fer</w:t>
      </w:r>
      <w:r w:rsidRPr="007967C6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7967C6">
        <w:rPr>
          <w:rFonts w:asciiTheme="minorHAnsi" w:hAnsiTheme="minorHAnsi" w:cstheme="minorHAnsi"/>
          <w:position w:val="-1"/>
          <w:sz w:val="22"/>
          <w:szCs w:val="22"/>
        </w:rPr>
        <w:t>d</w:t>
      </w:r>
    </w:p>
    <w:p w14:paraId="0E86658E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um of one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 of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ta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 xml:space="preserve">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l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sks</w:t>
      </w:r>
    </w:p>
    <w:p w14:paraId="54F2BABF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ici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with Mic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osoft 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fi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(Wo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l)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Gm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il</w:t>
      </w:r>
    </w:p>
    <w:p w14:paraId="7EF31A22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nish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sh</w:t>
      </w:r>
    </w:p>
    <w:p w14:paraId="4F3E8801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 custom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 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rvi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skil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s and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phone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qu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te</w:t>
      </w:r>
    </w:p>
    <w:p w14:paraId="2CF47FBB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 and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spons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ble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h se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si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ive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 xml:space="preserve">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idential issues</w:t>
      </w:r>
    </w:p>
    <w:p w14:paraId="3AD4FBF4" w14:textId="77777777" w:rsidR="00B860BE" w:rsidRPr="007967C6" w:rsidRDefault="0058267A" w:rsidP="007967C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 org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l,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man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ment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pr</w:t>
      </w:r>
      <w:r w:rsidRPr="007967C6">
        <w:rPr>
          <w:rFonts w:asciiTheme="minorHAnsi" w:hAnsiTheme="minorHAnsi" w:cstheme="minorHAnsi"/>
          <w:b/>
          <w:sz w:val="22"/>
          <w:szCs w:val="22"/>
        </w:rPr>
        <w:t>ioriti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7967C6">
        <w:rPr>
          <w:rFonts w:asciiTheme="minorHAnsi" w:hAnsiTheme="minorHAnsi" w:cstheme="minorHAnsi"/>
          <w:b/>
          <w:sz w:val="22"/>
          <w:szCs w:val="22"/>
        </w:rPr>
        <w:t>a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z w:val="22"/>
          <w:szCs w:val="22"/>
        </w:rPr>
        <w:t>ion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z w:val="22"/>
          <w:szCs w:val="22"/>
        </w:rPr>
        <w:t>s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7967C6">
        <w:rPr>
          <w:rFonts w:asciiTheme="minorHAnsi" w:hAnsiTheme="minorHAnsi" w:cstheme="minorHAnsi"/>
          <w:b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b/>
          <w:sz w:val="22"/>
          <w:szCs w:val="22"/>
        </w:rPr>
        <w:t>ls</w:t>
      </w:r>
    </w:p>
    <w:p w14:paraId="17D2A35F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fl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ib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with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the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bi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to wo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k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w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indep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rt of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</w:p>
    <w:p w14:paraId="06D2444A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strong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967C6">
        <w:rPr>
          <w:rFonts w:asciiTheme="minorHAnsi" w:hAnsiTheme="minorHAnsi" w:cstheme="minorHAnsi"/>
          <w:sz w:val="22"/>
          <w:szCs w:val="22"/>
        </w:rPr>
        <w:t xml:space="preserve">ritten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En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sh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unic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ski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ls</w:t>
      </w:r>
    </w:p>
    <w:p w14:paraId="4B927704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is a pl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</w:p>
    <w:p w14:paraId="4CECADC4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rien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with AC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ESS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other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tab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 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</w:p>
    <w:p w14:paraId="2ED325D3" w14:textId="77777777" w:rsidR="00B860BE" w:rsidRPr="007967C6" w:rsidRDefault="00B860BE" w:rsidP="007967C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55EDF86" w14:textId="77777777" w:rsidR="00B860BE" w:rsidRPr="007967C6" w:rsidRDefault="0058267A" w:rsidP="007967C6">
      <w:pPr>
        <w:ind w:left="1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967C6">
        <w:rPr>
          <w:rFonts w:asciiTheme="minorHAnsi" w:hAnsiTheme="minorHAnsi" w:cstheme="minorHAnsi"/>
          <w:b/>
          <w:sz w:val="22"/>
          <w:szCs w:val="22"/>
        </w:rPr>
        <w:t>ysical a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d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tal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Ch</w:t>
      </w:r>
      <w:r w:rsidRPr="007967C6">
        <w:rPr>
          <w:rFonts w:asciiTheme="minorHAnsi" w:hAnsiTheme="minorHAnsi" w:cstheme="minorHAnsi"/>
          <w:b/>
          <w:sz w:val="22"/>
          <w:szCs w:val="22"/>
        </w:rPr>
        <w:t>a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b/>
          <w:sz w:val="22"/>
          <w:szCs w:val="22"/>
        </w:rPr>
        <w:t>a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b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b/>
          <w:sz w:val="22"/>
          <w:szCs w:val="22"/>
        </w:rPr>
        <w:t>ist</w:t>
      </w:r>
      <w:r w:rsidRPr="007967C6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b/>
          <w:sz w:val="22"/>
          <w:szCs w:val="22"/>
        </w:rPr>
        <w:t>s a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d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v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b/>
          <w:sz w:val="22"/>
          <w:szCs w:val="22"/>
        </w:rPr>
        <w:t>o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tal 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b/>
          <w:sz w:val="22"/>
          <w:szCs w:val="22"/>
        </w:rPr>
        <w:t>o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7967C6">
        <w:rPr>
          <w:rFonts w:asciiTheme="minorHAnsi" w:hAnsiTheme="minorHAnsi" w:cstheme="minorHAnsi"/>
          <w:b/>
          <w:sz w:val="22"/>
          <w:szCs w:val="22"/>
        </w:rPr>
        <w:t>itio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s:</w:t>
      </w:r>
    </w:p>
    <w:p w14:paraId="53B209A5" w14:textId="77777777" w:rsidR="00B860BE" w:rsidRPr="007967C6" w:rsidRDefault="0058267A" w:rsidP="007967C6">
      <w:pPr>
        <w:tabs>
          <w:tab w:val="left" w:pos="820"/>
        </w:tabs>
        <w:spacing w:before="17"/>
        <w:ind w:left="820" w:right="297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7967C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sic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 xml:space="preserve">l, 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 xml:space="preserve">ntal 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967C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ot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l s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na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to pe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fo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m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he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dut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 and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7967C6">
        <w:rPr>
          <w:rFonts w:asciiTheme="minorHAnsi" w:hAnsiTheme="minorHAnsi" w:cstheme="minorHAnsi"/>
          <w:sz w:val="22"/>
          <w:szCs w:val="22"/>
        </w:rPr>
        <w:t>spons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bi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ies of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the posit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on;</w:t>
      </w:r>
    </w:p>
    <w:p w14:paraId="7028E36B" w14:textId="77777777" w:rsidR="00B860BE" w:rsidRPr="007967C6" w:rsidRDefault="0058267A" w:rsidP="007967C6">
      <w:pPr>
        <w:tabs>
          <w:tab w:val="left" w:pos="820"/>
        </w:tabs>
        <w:spacing w:before="21"/>
        <w:ind w:left="820" w:right="90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Man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l d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x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te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suf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 w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; use tel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phone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busin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ss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967C6">
        <w:rPr>
          <w:rFonts w:asciiTheme="minorHAnsi" w:hAnsiTheme="minorHAnsi" w:cstheme="minorHAnsi"/>
          <w:sz w:val="22"/>
          <w:szCs w:val="22"/>
        </w:rPr>
        <w:t xml:space="preserve">hines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ompu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r,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 xml:space="preserve">,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967C6">
        <w:rPr>
          <w:rFonts w:asciiTheme="minorHAnsi" w:hAnsiTheme="minorHAnsi" w:cstheme="minorHAnsi"/>
          <w:sz w:val="22"/>
          <w:szCs w:val="22"/>
        </w:rPr>
        <w:t>lcul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 xml:space="preserve">)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or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ht hou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s/d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;</w:t>
      </w:r>
    </w:p>
    <w:p w14:paraId="6BA96FF6" w14:textId="77777777" w:rsidR="00B860BE" w:rsidRPr="007967C6" w:rsidRDefault="0058267A" w:rsidP="007967C6">
      <w:pPr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Vision</w:t>
      </w:r>
      <w:r w:rsidRPr="007967C6">
        <w:rPr>
          <w:rFonts w:asciiTheme="minorHAnsi" w:hAnsiTheme="minorHAnsi" w:cstheme="minorHAnsi"/>
          <w:sz w:val="22"/>
          <w:szCs w:val="22"/>
        </w:rPr>
        <w:t xml:space="preserve"> suf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ici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 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 mat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ls;</w:t>
      </w:r>
    </w:p>
    <w:p w14:paraId="5E392661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ri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su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fi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ient to co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du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 xml:space="preserve">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 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rson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tel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967C6">
        <w:rPr>
          <w:rFonts w:asciiTheme="minorHAnsi" w:hAnsiTheme="minorHAnsi" w:cstheme="minorHAnsi"/>
          <w:sz w:val="22"/>
          <w:szCs w:val="22"/>
        </w:rPr>
        <w:t>one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967C6">
        <w:rPr>
          <w:rFonts w:asciiTheme="minorHAnsi" w:hAnsiTheme="minorHAnsi" w:cstheme="minorHAnsi"/>
          <w:sz w:val="22"/>
          <w:szCs w:val="22"/>
        </w:rPr>
        <w:t>onv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ons;</w:t>
      </w:r>
    </w:p>
    <w:p w14:paraId="51823460" w14:textId="77777777" w:rsidR="00B860BE" w:rsidRPr="007967C6" w:rsidRDefault="0058267A" w:rsidP="007967C6">
      <w:pPr>
        <w:tabs>
          <w:tab w:val="left" w:pos="820"/>
        </w:tabs>
        <w:spacing w:before="21"/>
        <w:ind w:left="820" w:right="197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 xml:space="preserve">king 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bi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 an u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rst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ble vo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with 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fi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ient volu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to be h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rd 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 norm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l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onv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 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stan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on the 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lephon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,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res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fo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udie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;</w:t>
      </w:r>
    </w:p>
    <w:p w14:paraId="0B201840" w14:textId="77777777" w:rsidR="00B860BE" w:rsidRPr="007967C6" w:rsidRDefault="0058267A" w:rsidP="007967C6">
      <w:pPr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7967C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sic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to push/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ul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, squ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t,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wist, turn, 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nd, stoop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to 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7967C6">
        <w:rPr>
          <w:rFonts w:asciiTheme="minorHAnsi" w:hAnsiTheme="minorHAnsi" w:cstheme="minorHAnsi"/>
          <w:sz w:val="22"/>
          <w:szCs w:val="22"/>
        </w:rPr>
        <w:t>h 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rh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d;</w:t>
      </w:r>
    </w:p>
    <w:p w14:paraId="694F0CC4" w14:textId="77777777" w:rsidR="00B860BE" w:rsidRPr="007967C6" w:rsidRDefault="0058267A" w:rsidP="007967C6">
      <w:pPr>
        <w:tabs>
          <w:tab w:val="left" w:pos="820"/>
        </w:tabs>
        <w:spacing w:before="1"/>
        <w:ind w:left="820" w:right="154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7967C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sic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obi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suf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cient to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ove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967C6">
        <w:rPr>
          <w:rFonts w:asciiTheme="minorHAnsi" w:hAnsiTheme="minorHAnsi" w:cstheme="minorHAnsi"/>
          <w:sz w:val="22"/>
          <w:szCs w:val="22"/>
        </w:rPr>
        <w:t xml:space="preserve">bout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he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w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 xml:space="preserve">rk 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nvironme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t;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to wo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k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 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ll p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sic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; 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 wo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k in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low to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od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te </w:t>
      </w:r>
      <w:r w:rsidRPr="007967C6">
        <w:rPr>
          <w:rFonts w:asciiTheme="minorHAnsi" w:hAnsiTheme="minorHAnsi" w:cstheme="minorHAnsi"/>
          <w:sz w:val="22"/>
          <w:szCs w:val="22"/>
        </w:rPr>
        <w:t>noise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967C6">
        <w:rPr>
          <w:rFonts w:asciiTheme="minorHAnsi" w:hAnsiTheme="minorHAnsi" w:cstheme="minorHAnsi"/>
          <w:sz w:val="22"/>
          <w:szCs w:val="22"/>
        </w:rPr>
        <w:t xml:space="preserve">;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 tr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 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stan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 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m 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te to site; to drive 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uto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obi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;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 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spond to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me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ons;</w:t>
      </w:r>
    </w:p>
    <w:p w14:paraId="18A999EA" w14:textId="77777777" w:rsidR="00B860BE" w:rsidRPr="007967C6" w:rsidRDefault="0058267A" w:rsidP="007967C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7967C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sic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l s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7967C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th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su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fi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 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ft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z w:val="22"/>
          <w:szCs w:val="22"/>
        </w:rPr>
        <w:t xml:space="preserve">25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und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;</w:t>
      </w:r>
    </w:p>
    <w:p w14:paraId="3D827043" w14:textId="77777777" w:rsidR="00B860BE" w:rsidRPr="007967C6" w:rsidRDefault="0058267A" w:rsidP="007967C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967C6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7967C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7967C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sic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l s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7967C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na</w:t>
      </w:r>
      <w:r w:rsidRPr="007967C6">
        <w:rPr>
          <w:rFonts w:asciiTheme="minorHAnsi" w:hAnsiTheme="minorHAnsi" w:cstheme="minorHAnsi"/>
          <w:sz w:val="22"/>
          <w:szCs w:val="22"/>
        </w:rPr>
        <w:t xml:space="preserve"> suf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 sit for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prolon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d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riods of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me;</w:t>
      </w:r>
    </w:p>
    <w:p w14:paraId="50199467" w14:textId="77777777" w:rsidR="00B860BE" w:rsidRPr="007967C6" w:rsidRDefault="0058267A" w:rsidP="007967C6">
      <w:pPr>
        <w:tabs>
          <w:tab w:val="left" w:pos="820"/>
        </w:tabs>
        <w:spacing w:before="2"/>
        <w:ind w:left="820" w:right="311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Ment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l a</w:t>
      </w:r>
      <w:r w:rsidRPr="007967C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ui</w:t>
      </w:r>
      <w:r w:rsidRPr="007967C6">
        <w:rPr>
          <w:rFonts w:asciiTheme="minorHAnsi" w:hAnsiTheme="minorHAnsi" w:cstheme="minorHAnsi"/>
          <w:spacing w:val="6"/>
          <w:sz w:val="22"/>
          <w:szCs w:val="22"/>
          <w:u w:val="single" w:color="000000"/>
        </w:rPr>
        <w:t>t</w:t>
      </w:r>
      <w:r w:rsidRPr="007967C6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to colle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 xml:space="preserve">t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967C6">
        <w:rPr>
          <w:rFonts w:asciiTheme="minorHAnsi" w:hAnsiTheme="minorHAnsi" w:cstheme="minorHAnsi"/>
          <w:sz w:val="22"/>
          <w:szCs w:val="22"/>
        </w:rPr>
        <w:t>t dat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;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lua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; 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967C6">
        <w:rPr>
          <w:rFonts w:asciiTheme="minorHAnsi" w:hAnsiTheme="minorHAnsi" w:cstheme="minorHAnsi"/>
          <w:sz w:val="22"/>
          <w:szCs w:val="22"/>
        </w:rPr>
        <w:t>son; 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fine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967C6">
        <w:rPr>
          <w:rFonts w:asciiTheme="minorHAnsi" w:hAnsiTheme="minorHAnsi" w:cstheme="minorHAnsi"/>
          <w:sz w:val="22"/>
          <w:szCs w:val="22"/>
        </w:rPr>
        <w:t>le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s; establish f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ts;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w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lu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ions;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make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d jud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nts;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ndle inte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rson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onfli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ts and wo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k with 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967C6">
        <w:rPr>
          <w:rFonts w:asciiTheme="minorHAnsi" w:hAnsiTheme="minorHAnsi" w:cstheme="minorHAnsi"/>
          <w:sz w:val="22"/>
          <w:szCs w:val="22"/>
        </w:rPr>
        <w:t>q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nte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upt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ons</w:t>
      </w:r>
    </w:p>
    <w:p w14:paraId="005F1A00" w14:textId="77777777" w:rsidR="00B860BE" w:rsidRPr="007967C6" w:rsidRDefault="00B860BE" w:rsidP="007967C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B7518A9" w14:textId="77777777" w:rsidR="00B860BE" w:rsidRPr="007967C6" w:rsidRDefault="0058267A" w:rsidP="007967C6">
      <w:pPr>
        <w:ind w:left="1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b/>
          <w:sz w:val="22"/>
          <w:szCs w:val="22"/>
        </w:rPr>
        <w:t>C</w:t>
      </w:r>
      <w:r w:rsidRPr="007967C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7967C6">
        <w:rPr>
          <w:rFonts w:asciiTheme="minorHAnsi" w:hAnsiTheme="minorHAnsi" w:cstheme="minorHAnsi"/>
          <w:b/>
          <w:sz w:val="22"/>
          <w:szCs w:val="22"/>
        </w:rPr>
        <w:t>t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z w:val="22"/>
          <w:szCs w:val="22"/>
        </w:rPr>
        <w:t>r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7967C6">
        <w:rPr>
          <w:rFonts w:asciiTheme="minorHAnsi" w:hAnsiTheme="minorHAnsi" w:cstheme="minorHAnsi"/>
          <w:b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b/>
          <w:sz w:val="22"/>
          <w:szCs w:val="22"/>
        </w:rPr>
        <w:t>l</w:t>
      </w:r>
      <w:r w:rsidRPr="007967C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b/>
          <w:sz w:val="22"/>
          <w:szCs w:val="22"/>
        </w:rPr>
        <w:t>:</w:t>
      </w:r>
    </w:p>
    <w:p w14:paraId="3640011C" w14:textId="77777777" w:rsidR="00B860BE" w:rsidRPr="007967C6" w:rsidRDefault="0058267A" w:rsidP="007967C6">
      <w:pPr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967C6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Must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PC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ici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z w:val="22"/>
          <w:szCs w:val="22"/>
        </w:rPr>
        <w:t>wi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h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z w:val="22"/>
          <w:szCs w:val="22"/>
        </w:rPr>
        <w:t>on 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fi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967C6">
        <w:rPr>
          <w:rFonts w:asciiTheme="minorHAnsi" w:hAnsiTheme="minorHAnsi" w:cstheme="minorHAnsi"/>
          <w:sz w:val="22"/>
          <w:szCs w:val="22"/>
        </w:rPr>
        <w:t>ppl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ons in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lud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l, MS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d,</w:t>
      </w:r>
    </w:p>
    <w:p w14:paraId="50775EBF" w14:textId="77777777" w:rsidR="00B860BE" w:rsidRPr="007967C6" w:rsidRDefault="0058267A" w:rsidP="007967C6">
      <w:pPr>
        <w:ind w:left="782" w:right="3851"/>
        <w:jc w:val="center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ow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rPoint,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Gmail, and stand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rd 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f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967C6">
        <w:rPr>
          <w:rFonts w:asciiTheme="minorHAnsi" w:hAnsiTheme="minorHAnsi" w:cstheme="minorHAnsi"/>
          <w:sz w:val="22"/>
          <w:szCs w:val="22"/>
        </w:rPr>
        <w:t>quip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</w:p>
    <w:p w14:paraId="0E7A9B7C" w14:textId="77777777" w:rsidR="00B860BE" w:rsidRPr="007967C6" w:rsidRDefault="0058267A" w:rsidP="007967C6">
      <w:pPr>
        <w:tabs>
          <w:tab w:val="left" w:pos="820"/>
        </w:tabs>
        <w:ind w:left="820" w:right="170" w:hanging="360"/>
        <w:rPr>
          <w:rFonts w:asciiTheme="minorHAnsi" w:hAnsiTheme="minorHAnsi" w:cstheme="minorHAnsi"/>
          <w:sz w:val="22"/>
          <w:szCs w:val="22"/>
        </w:rPr>
        <w:sectPr w:rsidR="00B860BE" w:rsidRPr="007967C6">
          <w:pgSz w:w="12240" w:h="15840"/>
          <w:pgMar w:top="1360" w:right="1320" w:bottom="280" w:left="1340" w:header="0" w:footer="1121" w:gutter="0"/>
          <w:cols w:space="720"/>
        </w:sectPr>
      </w:pPr>
      <w:r w:rsidRPr="007967C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z w:val="22"/>
          <w:szCs w:val="22"/>
        </w:rPr>
        <w:t>Must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or q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967C6">
        <w:rPr>
          <w:rFonts w:asciiTheme="minorHAnsi" w:hAnsiTheme="minorHAnsi" w:cstheme="minorHAnsi"/>
          <w:sz w:val="22"/>
          <w:szCs w:val="22"/>
        </w:rPr>
        <w:t>ick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me 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ici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 pr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tab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se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(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 xml:space="preserve">) 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o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 so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tw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re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 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</w:p>
    <w:p w14:paraId="10AB8C36" w14:textId="77777777" w:rsidR="00B860BE" w:rsidRPr="007967C6" w:rsidRDefault="0058267A" w:rsidP="007967C6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b/>
          <w:sz w:val="22"/>
          <w:szCs w:val="22"/>
        </w:rPr>
        <w:lastRenderedPageBreak/>
        <w:t>Wo</w:t>
      </w:r>
      <w:r w:rsidRPr="007967C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7967C6">
        <w:rPr>
          <w:rFonts w:asciiTheme="minorHAnsi" w:hAnsiTheme="minorHAnsi" w:cstheme="minorHAnsi"/>
          <w:b/>
          <w:sz w:val="22"/>
          <w:szCs w:val="22"/>
        </w:rPr>
        <w:t>i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g Con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967C6">
        <w:rPr>
          <w:rFonts w:asciiTheme="minorHAnsi" w:hAnsiTheme="minorHAnsi" w:cstheme="minorHAnsi"/>
          <w:b/>
          <w:sz w:val="22"/>
          <w:szCs w:val="22"/>
        </w:rPr>
        <w:t>iti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b/>
          <w:sz w:val="22"/>
          <w:szCs w:val="22"/>
        </w:rPr>
        <w:t>s/</w:t>
      </w:r>
      <w:r w:rsidRPr="007967C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967C6">
        <w:rPr>
          <w:rFonts w:asciiTheme="minorHAnsi" w:hAnsiTheme="minorHAnsi" w:cstheme="minorHAnsi"/>
          <w:b/>
          <w:sz w:val="22"/>
          <w:szCs w:val="22"/>
        </w:rPr>
        <w:t>ysical D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967C6">
        <w:rPr>
          <w:rFonts w:asciiTheme="minorHAnsi" w:hAnsiTheme="minorHAnsi" w:cstheme="minorHAnsi"/>
          <w:b/>
          <w:sz w:val="22"/>
          <w:szCs w:val="22"/>
        </w:rPr>
        <w:t>a</w:t>
      </w:r>
      <w:r w:rsidRPr="007967C6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7967C6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:</w:t>
      </w:r>
    </w:p>
    <w:p w14:paraId="202EB4E2" w14:textId="77777777" w:rsidR="00B860BE" w:rsidRPr="007967C6" w:rsidRDefault="0058267A" w:rsidP="007967C6">
      <w:pPr>
        <w:tabs>
          <w:tab w:val="left" w:pos="820"/>
        </w:tabs>
        <w:ind w:left="820" w:right="371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z w:val="22"/>
          <w:szCs w:val="22"/>
        </w:rPr>
        <w:t>Must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967C6">
        <w:rPr>
          <w:rFonts w:asciiTheme="minorHAnsi" w:hAnsiTheme="minorHAnsi" w:cstheme="minorHAnsi"/>
          <w:sz w:val="22"/>
          <w:szCs w:val="22"/>
        </w:rPr>
        <w:t>ble to stoop, 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nd, squ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t, 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t on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the floor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967C6">
        <w:rPr>
          <w:rFonts w:asciiTheme="minorHAnsi" w:hAnsiTheme="minorHAnsi" w:cstheme="minorHAnsi"/>
          <w:sz w:val="22"/>
          <w:szCs w:val="22"/>
        </w:rPr>
        <w:t>nd w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lk over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un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floor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sur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s including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stairs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st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ps</w:t>
      </w:r>
    </w:p>
    <w:p w14:paraId="3ADDFD98" w14:textId="77777777" w:rsidR="00B860BE" w:rsidRPr="007967C6" w:rsidRDefault="0058267A" w:rsidP="007967C6">
      <w:pPr>
        <w:tabs>
          <w:tab w:val="left" w:pos="820"/>
        </w:tabs>
        <w:ind w:left="820" w:right="456" w:hanging="3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967C6">
        <w:rPr>
          <w:rFonts w:asciiTheme="minorHAnsi" w:eastAsia="Segoe MDL2 Assets" w:hAnsiTheme="minorHAnsi" w:cstheme="minorHAnsi"/>
          <w:sz w:val="22"/>
          <w:szCs w:val="22"/>
        </w:rPr>
        <w:tab/>
      </w:r>
      <w:r w:rsidRPr="007967C6">
        <w:rPr>
          <w:rFonts w:asciiTheme="minorHAnsi" w:hAnsiTheme="minorHAnsi" w:cstheme="minorHAnsi"/>
          <w:sz w:val="22"/>
          <w:szCs w:val="22"/>
        </w:rPr>
        <w:t>Must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be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967C6">
        <w:rPr>
          <w:rFonts w:asciiTheme="minorHAnsi" w:hAnsiTheme="minorHAnsi" w:cstheme="minorHAnsi"/>
          <w:sz w:val="22"/>
          <w:szCs w:val="22"/>
        </w:rPr>
        <w:t>ble to visu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udi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ssess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d in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t wi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h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7967C6">
        <w:rPr>
          <w:rFonts w:asciiTheme="minorHAnsi" w:hAnsiTheme="minorHAnsi" w:cstheme="minorHAnsi"/>
          <w:sz w:val="22"/>
          <w:szCs w:val="22"/>
        </w:rPr>
        <w:t xml:space="preserve">nts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o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nsure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their 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f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967C6">
        <w:rPr>
          <w:rFonts w:asciiTheme="minorHAnsi" w:hAnsiTheme="minorHAnsi" w:cstheme="minorHAnsi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</w:p>
    <w:p w14:paraId="71569299" w14:textId="77777777" w:rsidR="00B860BE" w:rsidRPr="007967C6" w:rsidRDefault="0058267A" w:rsidP="007967C6">
      <w:pPr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967C6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quir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 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ul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 wo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k 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967C6">
        <w:rPr>
          <w:rFonts w:asciiTheme="minorHAnsi" w:hAnsiTheme="minorHAnsi" w:cstheme="minorHAnsi"/>
          <w:sz w:val="22"/>
          <w:szCs w:val="22"/>
        </w:rPr>
        <w:t>ts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de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of the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of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967C6">
        <w:rPr>
          <w:rFonts w:asciiTheme="minorHAnsi" w:hAnsiTheme="minorHAnsi" w:cstheme="minorHAnsi"/>
          <w:sz w:val="22"/>
          <w:szCs w:val="22"/>
        </w:rPr>
        <w:t>nd 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ving</w:t>
      </w:r>
    </w:p>
    <w:p w14:paraId="2142E461" w14:textId="77777777" w:rsidR="00B860BE" w:rsidRPr="007967C6" w:rsidRDefault="0058267A" w:rsidP="007967C6">
      <w:pPr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967C6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cca</w:t>
      </w:r>
      <w:r w:rsidRPr="007967C6">
        <w:rPr>
          <w:rFonts w:asciiTheme="minorHAnsi" w:hAnsiTheme="minorHAnsi" w:cstheme="minorHAnsi"/>
          <w:sz w:val="22"/>
          <w:szCs w:val="22"/>
        </w:rPr>
        <w:t>sio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quire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out of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rea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</w:p>
    <w:p w14:paraId="1E402D30" w14:textId="77777777" w:rsidR="00B860BE" w:rsidRPr="007967C6" w:rsidRDefault="0058267A" w:rsidP="007967C6">
      <w:pPr>
        <w:ind w:left="46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967C6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ft up to 30 pounds</w:t>
      </w:r>
    </w:p>
    <w:p w14:paraId="1F125D03" w14:textId="77777777" w:rsidR="00B860BE" w:rsidRPr="007967C6" w:rsidRDefault="00B860BE" w:rsidP="007967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86F603" w14:textId="77777777" w:rsidR="00B860BE" w:rsidRPr="007967C6" w:rsidRDefault="0058267A" w:rsidP="007967C6">
      <w:pPr>
        <w:ind w:left="100" w:right="187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ndidat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 mu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suc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ul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ss a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>round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dit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k. 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ndida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 mu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t have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a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967C6">
        <w:rPr>
          <w:rFonts w:asciiTheme="minorHAnsi" w:hAnsiTheme="minorHAnsi" w:cstheme="minorHAnsi"/>
          <w:sz w:val="22"/>
          <w:szCs w:val="22"/>
        </w:rPr>
        <w:t>n 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iv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967C6">
        <w:rPr>
          <w:rFonts w:asciiTheme="minorHAnsi" w:hAnsiTheme="minorHAnsi" w:cstheme="minorHAnsi"/>
          <w:sz w:val="22"/>
          <w:szCs w:val="22"/>
        </w:rPr>
        <w:t>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d,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967C6">
        <w:rPr>
          <w:rFonts w:asciiTheme="minorHAnsi" w:hAnsiTheme="minorHAnsi" w:cstheme="minorHAnsi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fo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nia 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ive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’s lic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,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rso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 c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r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or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u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.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ome 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l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 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quir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d.</w:t>
      </w:r>
    </w:p>
    <w:p w14:paraId="3A98943A" w14:textId="77777777" w:rsidR="00B860BE" w:rsidRPr="007967C6" w:rsidRDefault="00B860BE" w:rsidP="007967C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A7B4552" w14:textId="77777777" w:rsidR="00B860BE" w:rsidRPr="007967C6" w:rsidRDefault="0058267A" w:rsidP="007967C6">
      <w:pPr>
        <w:ind w:left="100" w:right="189"/>
        <w:jc w:val="both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 xml:space="preserve">This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s a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ul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me 40 hou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s per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967C6">
        <w:rPr>
          <w:rFonts w:asciiTheme="minorHAnsi" w:hAnsiTheme="minorHAnsi" w:cstheme="minorHAnsi"/>
          <w:sz w:val="22"/>
          <w:szCs w:val="22"/>
        </w:rPr>
        <w:t>k posit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 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8:00 am – 5:00 pm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thr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 xml:space="preserve">h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; with oc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967C6">
        <w:rPr>
          <w:rFonts w:asciiTheme="minorHAnsi" w:hAnsiTheme="minorHAnsi" w:cstheme="minorHAnsi"/>
          <w:sz w:val="22"/>
          <w:szCs w:val="22"/>
        </w:rPr>
        <w:t>sional w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k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ni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hou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s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s s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duled or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d to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the 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967C6">
        <w:rPr>
          <w:rFonts w:asciiTheme="minorHAnsi" w:hAnsiTheme="minorHAnsi" w:cstheme="minorHAnsi"/>
          <w:sz w:val="22"/>
          <w:szCs w:val="22"/>
        </w:rPr>
        <w:t>ds of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nts, fund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rs, ten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nts,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la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dlords/prop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man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g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s.</w:t>
      </w:r>
    </w:p>
    <w:p w14:paraId="361F22DF" w14:textId="77777777" w:rsidR="00B860BE" w:rsidRPr="007967C6" w:rsidRDefault="00B860BE" w:rsidP="007967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38994CF" w14:textId="77777777" w:rsidR="00B860BE" w:rsidRPr="007967C6" w:rsidRDefault="0058267A" w:rsidP="007967C6">
      <w:pPr>
        <w:ind w:left="100" w:right="536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>Compens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 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r this posi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ion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 comme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sur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te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 xml:space="preserve">h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967C6">
        <w:rPr>
          <w:rFonts w:asciiTheme="minorHAnsi" w:hAnsiTheme="minorHAnsi" w:cstheme="minorHAnsi"/>
          <w:sz w:val="22"/>
          <w:szCs w:val="22"/>
        </w:rPr>
        <w:t xml:space="preserve">ble skills and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. Good b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fits a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967C6">
        <w:rPr>
          <w:rFonts w:asciiTheme="minorHAnsi" w:hAnsiTheme="minorHAnsi" w:cstheme="minorHAnsi"/>
          <w:sz w:val="22"/>
          <w:szCs w:val="22"/>
        </w:rPr>
        <w:t>ided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ft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 the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satisf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967C6">
        <w:rPr>
          <w:rFonts w:asciiTheme="minorHAnsi" w:hAnsiTheme="minorHAnsi" w:cstheme="minorHAnsi"/>
          <w:sz w:val="22"/>
          <w:szCs w:val="22"/>
        </w:rPr>
        <w:t>to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omp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ion of the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introdu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to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riod.</w:t>
      </w:r>
    </w:p>
    <w:p w14:paraId="301EB433" w14:textId="77777777" w:rsidR="00B860BE" w:rsidRPr="007967C6" w:rsidRDefault="00B860BE" w:rsidP="007967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4F3CAB1" w14:textId="77777777" w:rsidR="00B860BE" w:rsidRPr="007967C6" w:rsidRDefault="0058267A" w:rsidP="007967C6">
      <w:pPr>
        <w:ind w:left="100" w:right="274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>Qu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fi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ppl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967C6">
        <w:rPr>
          <w:rFonts w:asciiTheme="minorHAnsi" w:hAnsiTheme="minorHAnsi" w:cstheme="minorHAnsi"/>
          <w:sz w:val="22"/>
          <w:szCs w:val="22"/>
        </w:rPr>
        <w:t xml:space="preserve">nts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ho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967C6">
        <w:rPr>
          <w:rFonts w:asciiTheme="minorHAnsi" w:hAnsiTheme="minorHAnsi" w:cstheme="minorHAnsi"/>
          <w:sz w:val="22"/>
          <w:szCs w:val="22"/>
        </w:rPr>
        <w:t>ld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to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his post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967C6">
        <w:rPr>
          <w:rFonts w:asciiTheme="minorHAnsi" w:hAnsiTheme="minorHAnsi" w:cstheme="minorHAnsi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 xml:space="preserve">a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ov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 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plaining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w</w:t>
      </w:r>
      <w:r w:rsidRPr="007967C6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7967C6">
        <w:rPr>
          <w:rFonts w:asciiTheme="minorHAnsi" w:hAnsiTheme="minorHAnsi" w:cstheme="minorHAnsi"/>
          <w:sz w:val="22"/>
          <w:szCs w:val="22"/>
        </w:rPr>
        <w:t xml:space="preserve">y 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z w:val="22"/>
          <w:szCs w:val="22"/>
        </w:rPr>
        <w:t>ou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 xml:space="preserve">re a 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967C6">
        <w:rPr>
          <w:rFonts w:asciiTheme="minorHAnsi" w:hAnsiTheme="minorHAnsi" w:cstheme="minorHAnsi"/>
          <w:sz w:val="22"/>
          <w:szCs w:val="22"/>
        </w:rPr>
        <w:t xml:space="preserve">ood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z w:val="22"/>
          <w:szCs w:val="22"/>
        </w:rPr>
        <w:t>it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r this posi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967C6">
        <w:rPr>
          <w:rFonts w:asciiTheme="minorHAnsi" w:hAnsiTheme="minorHAnsi" w:cstheme="minorHAnsi"/>
          <w:sz w:val="22"/>
          <w:szCs w:val="22"/>
        </w:rPr>
        <w:t>io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a 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 xml:space="preserve">tailed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sume 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st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 xml:space="preserve">ng 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ur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skil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s and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967C6">
        <w:rPr>
          <w:rFonts w:asciiTheme="minorHAnsi" w:hAnsiTheme="minorHAnsi" w:cstheme="minorHAnsi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ri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a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967C6">
        <w:rPr>
          <w:rFonts w:asciiTheme="minorHAnsi" w:hAnsiTheme="minorHAnsi" w:cstheme="minorHAnsi"/>
          <w:sz w:val="22"/>
          <w:szCs w:val="22"/>
        </w:rPr>
        <w:t>ul</w:t>
      </w:r>
      <w:r w:rsidRPr="007967C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y</w:t>
      </w:r>
      <w:r w:rsidRPr="007967C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967C6">
        <w:rPr>
          <w:rFonts w:asciiTheme="minorHAnsi" w:hAnsiTheme="minorHAnsi" w:cstheme="minorHAnsi"/>
          <w:sz w:val="22"/>
          <w:szCs w:val="22"/>
        </w:rPr>
        <w:t>omp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ted HRC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ppl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967C6">
        <w:rPr>
          <w:rFonts w:asciiTheme="minorHAnsi" w:hAnsiTheme="minorHAnsi" w:cstheme="minorHAnsi"/>
          <w:sz w:val="22"/>
          <w:szCs w:val="22"/>
        </w:rPr>
        <w:t>t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 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 xml:space="preserve">rm,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nd thr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e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z w:val="22"/>
          <w:szCs w:val="22"/>
        </w:rPr>
        <w:t>pro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ss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967C6">
        <w:rPr>
          <w:rFonts w:asciiTheme="minorHAnsi" w:hAnsiTheme="minorHAnsi" w:cstheme="minorHAnsi"/>
          <w:sz w:val="22"/>
          <w:szCs w:val="22"/>
        </w:rPr>
        <w:t>on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 r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fer</w:t>
      </w:r>
      <w:r w:rsidRPr="007967C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967C6">
        <w:rPr>
          <w:rFonts w:asciiTheme="minorHAnsi" w:hAnsiTheme="minorHAnsi" w:cstheme="minorHAnsi"/>
          <w:sz w:val="22"/>
          <w:szCs w:val="22"/>
        </w:rPr>
        <w:t>n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967C6">
        <w:rPr>
          <w:rFonts w:asciiTheme="minorHAnsi" w:hAnsiTheme="minorHAnsi" w:cstheme="minorHAnsi"/>
          <w:sz w:val="22"/>
          <w:szCs w:val="22"/>
        </w:rPr>
        <w:t>s.</w:t>
      </w:r>
    </w:p>
    <w:p w14:paraId="37B3AAB0" w14:textId="77777777" w:rsidR="00B860BE" w:rsidRPr="007967C6" w:rsidRDefault="00B860BE" w:rsidP="007967C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2A7F93C" w14:textId="77777777" w:rsidR="00B860BE" w:rsidRPr="007967C6" w:rsidRDefault="0058267A" w:rsidP="007967C6">
      <w:pPr>
        <w:ind w:left="100"/>
        <w:rPr>
          <w:rFonts w:asciiTheme="minorHAnsi" w:hAnsiTheme="minorHAnsi" w:cstheme="minorHAnsi"/>
          <w:sz w:val="22"/>
          <w:szCs w:val="22"/>
        </w:rPr>
      </w:pPr>
      <w:r w:rsidRPr="007967C6">
        <w:rPr>
          <w:rFonts w:asciiTheme="minorHAnsi" w:hAnsiTheme="minorHAnsi" w:cstheme="minorHAnsi"/>
          <w:sz w:val="22"/>
          <w:szCs w:val="22"/>
        </w:rPr>
        <w:t>NO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967C6">
        <w:rPr>
          <w:rFonts w:asciiTheme="minorHAnsi" w:hAnsiTheme="minorHAnsi" w:cstheme="minorHAnsi"/>
          <w:sz w:val="22"/>
          <w:szCs w:val="22"/>
        </w:rPr>
        <w:t>H</w:t>
      </w:r>
      <w:r w:rsidRPr="007967C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967C6">
        <w:rPr>
          <w:rFonts w:asciiTheme="minorHAnsi" w:hAnsiTheme="minorHAnsi" w:cstheme="minorHAnsi"/>
          <w:sz w:val="22"/>
          <w:szCs w:val="22"/>
        </w:rPr>
        <w:t>NE C</w:t>
      </w:r>
      <w:r w:rsidRPr="007967C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967C6">
        <w:rPr>
          <w:rFonts w:asciiTheme="minorHAnsi" w:hAnsiTheme="minorHAnsi" w:cstheme="minorHAnsi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967C6">
        <w:rPr>
          <w:rFonts w:asciiTheme="minorHAnsi" w:hAnsiTheme="minorHAnsi" w:cstheme="minorHAnsi"/>
          <w:sz w:val="22"/>
          <w:szCs w:val="22"/>
        </w:rPr>
        <w:t>,</w:t>
      </w:r>
      <w:r w:rsidRPr="007967C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967C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967C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967C6">
        <w:rPr>
          <w:rFonts w:asciiTheme="minorHAnsi" w:hAnsiTheme="minorHAnsi" w:cstheme="minorHAnsi"/>
          <w:sz w:val="22"/>
          <w:szCs w:val="22"/>
        </w:rPr>
        <w:t>EASE.</w:t>
      </w:r>
    </w:p>
    <w:sectPr w:rsidR="00B860BE" w:rsidRPr="007967C6">
      <w:pgSz w:w="12240" w:h="15840"/>
      <w:pgMar w:top="1360" w:right="1320" w:bottom="280" w:left="1340" w:header="0" w:footer="11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26E59" w14:textId="77777777" w:rsidR="0058267A" w:rsidRDefault="0058267A">
      <w:r>
        <w:separator/>
      </w:r>
    </w:p>
  </w:endnote>
  <w:endnote w:type="continuationSeparator" w:id="0">
    <w:p w14:paraId="080408FD" w14:textId="77777777" w:rsidR="0058267A" w:rsidRDefault="0058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2F43" w14:textId="77777777" w:rsidR="00B860BE" w:rsidRDefault="0058267A">
    <w:pPr>
      <w:spacing w:line="200" w:lineRule="exact"/>
    </w:pPr>
    <w:r>
      <w:pict w14:anchorId="0FF4357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1pt;margin-top:724.95pt;width:74.35pt;height:11pt;z-index:-251659776;mso-position-horizontal-relative:page;mso-position-vertical-relative:page" filled="f" stroked="f">
          <v:textbox inset="0,0,0,0">
            <w:txbxContent>
              <w:p w14:paraId="33692B9C" w14:textId="77777777" w:rsidR="00B860BE" w:rsidRDefault="0058267A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HRC C</w:t>
                </w:r>
                <w:r>
                  <w:rPr>
                    <w:spacing w:val="-1"/>
                    <w:sz w:val="18"/>
                    <w:szCs w:val="18"/>
                  </w:rPr>
                  <w:t>a</w:t>
                </w:r>
                <w:r>
                  <w:rPr>
                    <w:sz w:val="18"/>
                    <w:szCs w:val="18"/>
                  </w:rPr>
                  <w:t>se</w:t>
                </w:r>
                <w:r>
                  <w:rPr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spacing w:val="1"/>
                    <w:sz w:val="18"/>
                    <w:szCs w:val="18"/>
                  </w:rPr>
                  <w:t>M</w:t>
                </w:r>
                <w:r>
                  <w:rPr>
                    <w:spacing w:val="-1"/>
                    <w:sz w:val="18"/>
                    <w:szCs w:val="18"/>
                  </w:rPr>
                  <w:t>a</w:t>
                </w:r>
                <w:r>
                  <w:rPr>
                    <w:spacing w:val="1"/>
                    <w:sz w:val="18"/>
                    <w:szCs w:val="18"/>
                  </w:rPr>
                  <w:t>n</w:t>
                </w:r>
                <w:r>
                  <w:rPr>
                    <w:spacing w:val="-1"/>
                    <w:sz w:val="18"/>
                    <w:szCs w:val="18"/>
                  </w:rPr>
                  <w:t>age</w:t>
                </w:r>
                <w:r>
                  <w:rPr>
                    <w:sz w:val="18"/>
                    <w:szCs w:val="18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26B40BC2">
        <v:shape id="_x0000_s2050" type="#_x0000_t202" style="position:absolute;margin-left:285pt;margin-top:724.95pt;width:42.25pt;height:11pt;z-index:-251658752;mso-position-horizontal-relative:page;mso-position-vertical-relative:page" filled="f" stroked="f">
          <v:textbox inset="0,0,0,0">
            <w:txbxContent>
              <w:p w14:paraId="6B3AD62C" w14:textId="77777777" w:rsidR="00B860BE" w:rsidRDefault="0058267A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spacing w:val="1"/>
                    <w:sz w:val="18"/>
                    <w:szCs w:val="18"/>
                  </w:rPr>
                  <w:t>p</w:t>
                </w:r>
                <w:r>
                  <w:rPr>
                    <w:spacing w:val="-1"/>
                    <w:sz w:val="18"/>
                    <w:szCs w:val="18"/>
                  </w:rPr>
                  <w:t>ag</w:t>
                </w:r>
                <w:r>
                  <w:rPr>
                    <w:sz w:val="18"/>
                    <w:szCs w:val="18"/>
                  </w:rPr>
                  <w:t xml:space="preserve">e </w:t>
                </w:r>
                <w:r>
                  <w:fldChar w:fldCharType="begin"/>
                </w:r>
                <w:r>
                  <w:rPr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spacing w:val="1"/>
                    <w:sz w:val="18"/>
                    <w:szCs w:val="18"/>
                  </w:rPr>
                  <w:t>o</w:t>
                </w:r>
                <w:r>
                  <w:rPr>
                    <w:sz w:val="18"/>
                    <w:szCs w:val="18"/>
                  </w:rPr>
                  <w:t>f</w:t>
                </w:r>
                <w:r>
                  <w:rPr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6433D46C">
        <v:shape id="_x0000_s2049" type="#_x0000_t202" style="position:absolute;margin-left:462.85pt;margin-top:724.95pt;width:78.25pt;height:11pt;z-index:-251657728;mso-position-horizontal-relative:page;mso-position-vertical-relative:page" filled="f" stroked="f">
          <v:textbox inset="0,0,0,0">
            <w:txbxContent>
              <w:p w14:paraId="1FE79B54" w14:textId="77777777" w:rsidR="00B860BE" w:rsidRDefault="0058267A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la</w:t>
                </w:r>
                <w:r>
                  <w:rPr>
                    <w:spacing w:val="-1"/>
                    <w:sz w:val="18"/>
                    <w:szCs w:val="18"/>
                  </w:rPr>
                  <w:t>s</w:t>
                </w:r>
                <w:r>
                  <w:rPr>
                    <w:sz w:val="18"/>
                    <w:szCs w:val="18"/>
                  </w:rPr>
                  <w:t>t</w:t>
                </w:r>
                <w:r>
                  <w:rPr>
                    <w:spacing w:val="1"/>
                    <w:sz w:val="18"/>
                    <w:szCs w:val="18"/>
                  </w:rPr>
                  <w:t xml:space="preserve"> u</w:t>
                </w:r>
                <w:r>
                  <w:rPr>
                    <w:spacing w:val="-1"/>
                    <w:sz w:val="18"/>
                    <w:szCs w:val="18"/>
                  </w:rPr>
                  <w:t>p</w:t>
                </w:r>
                <w:r>
                  <w:rPr>
                    <w:spacing w:val="1"/>
                    <w:sz w:val="18"/>
                    <w:szCs w:val="18"/>
                  </w:rPr>
                  <w:t>d</w:t>
                </w:r>
                <w:r>
                  <w:rPr>
                    <w:spacing w:val="-1"/>
                    <w:sz w:val="18"/>
                    <w:szCs w:val="18"/>
                  </w:rPr>
                  <w:t>a</w:t>
                </w:r>
                <w:r>
                  <w:rPr>
                    <w:sz w:val="18"/>
                    <w:szCs w:val="18"/>
                  </w:rPr>
                  <w:t>te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J</w:t>
                </w:r>
                <w:r>
                  <w:rPr>
                    <w:spacing w:val="1"/>
                    <w:sz w:val="18"/>
                    <w:szCs w:val="18"/>
                  </w:rPr>
                  <w:t>u</w:t>
                </w:r>
                <w:r>
                  <w:rPr>
                    <w:sz w:val="18"/>
                    <w:szCs w:val="18"/>
                  </w:rPr>
                  <w:t>ly</w:t>
                </w:r>
                <w:r>
                  <w:rPr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spacing w:val="1"/>
                    <w:sz w:val="18"/>
                    <w:szCs w:val="18"/>
                  </w:rPr>
                  <w:t>20</w:t>
                </w:r>
                <w:r>
                  <w:rPr>
                    <w:spacing w:val="-1"/>
                    <w:sz w:val="18"/>
                    <w:szCs w:val="18"/>
                  </w:rPr>
                  <w:t>1</w:t>
                </w:r>
                <w:r>
                  <w:rPr>
                    <w:sz w:val="18"/>
                    <w:szCs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2E7B4" w14:textId="77777777" w:rsidR="0058267A" w:rsidRDefault="0058267A">
      <w:r>
        <w:separator/>
      </w:r>
    </w:p>
  </w:footnote>
  <w:footnote w:type="continuationSeparator" w:id="0">
    <w:p w14:paraId="4D4C2B6D" w14:textId="77777777" w:rsidR="0058267A" w:rsidRDefault="00582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88F"/>
    <w:multiLevelType w:val="multilevel"/>
    <w:tmpl w:val="E83AC1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0BE"/>
    <w:rsid w:val="0058267A"/>
    <w:rsid w:val="007967C6"/>
    <w:rsid w:val="00A35EB4"/>
    <w:rsid w:val="00B8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968552F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2021-07-05T04:00:00Z</dcterms:modified>
</cp:coreProperties>
</file>